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992F" w14:textId="4C7C661E" w:rsidR="00E7799D" w:rsidRPr="00E74811" w:rsidRDefault="004178B7" w:rsidP="00E7799D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</w:pPr>
      <w:r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Załącznik 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n</w:t>
      </w:r>
      <w:r w:rsidR="00FC2A68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r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</w:t>
      </w:r>
      <w:r w:rsidR="00981057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5</w:t>
      </w:r>
      <w:r w:rsidR="003D0F6A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do SWZ</w:t>
      </w:r>
    </w:p>
    <w:p w14:paraId="354E733F" w14:textId="77777777" w:rsidR="00E7799D" w:rsidRPr="00E74811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p w14:paraId="0C630AB8" w14:textId="31F0C36C" w:rsidR="0071357C" w:rsidRDefault="0071357C" w:rsidP="00EB59DD">
      <w:pPr>
        <w:spacing w:line="360" w:lineRule="auto"/>
        <w:rPr>
          <w:rFonts w:ascii="Arial" w:hAnsi="Arial" w:cs="Arial"/>
          <w:b/>
        </w:rPr>
      </w:pPr>
      <w:r w:rsidRPr="000224A0">
        <w:rPr>
          <w:noProof/>
        </w:rPr>
        <w:drawing>
          <wp:inline distT="0" distB="0" distL="0" distR="0" wp14:anchorId="7C85DD5F" wp14:editId="368A8F3B">
            <wp:extent cx="6029960" cy="754380"/>
            <wp:effectExtent l="0" t="0" r="8890" b="7620"/>
            <wp:docPr id="16116271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37EC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26939646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1DA80331" w14:textId="74CE39FD" w:rsidR="00EB59DD" w:rsidRPr="00E74811" w:rsidRDefault="00EB59DD" w:rsidP="00EB59DD">
      <w:pPr>
        <w:spacing w:line="360" w:lineRule="auto"/>
        <w:rPr>
          <w:rFonts w:ascii="Arial" w:hAnsi="Arial" w:cs="Arial"/>
        </w:rPr>
      </w:pPr>
      <w:r w:rsidRPr="00E74811">
        <w:rPr>
          <w:rFonts w:ascii="Arial" w:hAnsi="Arial" w:cs="Arial"/>
          <w:b/>
        </w:rPr>
        <w:t>Wykonawca:</w:t>
      </w:r>
    </w:p>
    <w:p w14:paraId="518F3755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7E4A8B1F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0CC81CE6" w14:textId="77777777" w:rsidR="00EB59DD" w:rsidRPr="00E74811" w:rsidRDefault="00EB59DD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  <w:i/>
          <w:sz w:val="16"/>
        </w:rPr>
        <w:t xml:space="preserve">(pełna nazwa/firma, adres) </w:t>
      </w:r>
    </w:p>
    <w:p w14:paraId="7409681C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7EC0218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4191961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71EF5CBA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6C53825" w14:textId="77777777" w:rsidR="00EB59DD" w:rsidRPr="00E74811" w:rsidRDefault="00EB59DD" w:rsidP="00EB59DD">
      <w:pPr>
        <w:rPr>
          <w:rFonts w:ascii="Arial" w:hAnsi="Arial" w:cs="Arial"/>
        </w:rPr>
      </w:pPr>
    </w:p>
    <w:p w14:paraId="57079E8F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 w:rsidRPr="00E74811"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5A5AB9DA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034C1F17" w14:textId="77777777" w:rsidR="00A42E1B" w:rsidRDefault="00D153CB" w:rsidP="001255F7">
      <w:pPr>
        <w:ind w:left="-25" w:firstLine="25"/>
        <w:jc w:val="center"/>
        <w:rPr>
          <w:rFonts w:ascii="Arial" w:hAnsi="Arial" w:cs="Arial"/>
          <w:b/>
          <w:bCs/>
          <w:sz w:val="18"/>
          <w:szCs w:val="18"/>
        </w:rPr>
      </w:pPr>
      <w:r w:rsidRPr="00E74811">
        <w:rPr>
          <w:rFonts w:ascii="Arial" w:hAnsi="Arial" w:cs="Arial"/>
        </w:rPr>
        <w:t>Przystępując do udziału w postępowaniu o udzielenie zamówienia publicznego na zadanie pn.</w:t>
      </w:r>
      <w:r w:rsidR="00A42E1B" w:rsidRPr="00A42E1B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6598BB3B" w14:textId="2F524C76" w:rsidR="00D153CB" w:rsidRDefault="00A42E1B" w:rsidP="001255F7">
      <w:pPr>
        <w:ind w:left="-25" w:firstLine="25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18"/>
          <w:szCs w:val="18"/>
        </w:rPr>
        <w:t>„Stworzenie Strefy Lokalnej Kultury i Tradycji”.</w:t>
      </w:r>
    </w:p>
    <w:p w14:paraId="2F53BAE0" w14:textId="10D34566" w:rsidR="00D153CB" w:rsidRPr="00E74811" w:rsidRDefault="00D153CB" w:rsidP="001255F7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E74811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3A34E131" w14:textId="77777777" w:rsidR="00D153CB" w:rsidRPr="00E74811" w:rsidRDefault="00D153CB" w:rsidP="00EB59DD">
      <w:pPr>
        <w:rPr>
          <w:rFonts w:ascii="Arial" w:hAnsi="Arial" w:cs="Arial"/>
        </w:rPr>
      </w:pPr>
    </w:p>
    <w:p w14:paraId="19AFE906" w14:textId="77777777" w:rsidR="00D153CB" w:rsidRPr="00E74811" w:rsidRDefault="00D153CB" w:rsidP="00EB59DD">
      <w:pPr>
        <w:rPr>
          <w:rFonts w:ascii="Arial" w:hAnsi="Arial" w:cs="Arial"/>
        </w:rPr>
      </w:pPr>
    </w:p>
    <w:tbl>
      <w:tblPr>
        <w:tblW w:w="9993" w:type="dxa"/>
        <w:tblInd w:w="38" w:type="dxa"/>
        <w:tblLook w:val="01E0" w:firstRow="1" w:lastRow="1" w:firstColumn="1" w:lastColumn="1" w:noHBand="0" w:noVBand="0"/>
      </w:tblPr>
      <w:tblGrid>
        <w:gridCol w:w="563"/>
        <w:gridCol w:w="1656"/>
        <w:gridCol w:w="2197"/>
        <w:gridCol w:w="1773"/>
        <w:gridCol w:w="1670"/>
        <w:gridCol w:w="2134"/>
      </w:tblGrid>
      <w:tr w:rsidR="00D153CB" w:rsidRPr="00E74811" w14:paraId="25D9C489" w14:textId="77777777" w:rsidTr="00D153CB">
        <w:trPr>
          <w:trHeight w:val="18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F4" w14:textId="77777777" w:rsidR="00D153CB" w:rsidRPr="00E74811" w:rsidRDefault="00D153CB" w:rsidP="00D153CB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F9D7" w14:textId="77777777" w:rsidR="00D153CB" w:rsidRPr="00E74811" w:rsidRDefault="00D153CB" w:rsidP="00D153CB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32DD859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E9" w14:textId="77777777" w:rsidR="00D153CB" w:rsidRPr="00E74811" w:rsidRDefault="00D153CB" w:rsidP="00E74811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79FEB8D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4AC1" w14:textId="2F1824EA" w:rsidR="00D153CB" w:rsidRPr="00E74811" w:rsidRDefault="00D153CB" w:rsidP="001255F7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392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2520307E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 w:rsidRPr="00E74811"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 w:rsidRPr="00E74811"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5EF10D31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C36" w14:textId="77777777" w:rsidR="00D153CB" w:rsidRPr="00E74811" w:rsidRDefault="00D153CB" w:rsidP="00D153CB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D153CB" w:rsidRPr="00E74811" w14:paraId="1053772A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B58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51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E30855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BDD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8D1F58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29C438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F22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0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88" w14:textId="0228101D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5D5E93A8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D153CB" w:rsidRPr="00E74811" w14:paraId="6EB507CC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5A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E6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168722C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7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BAC22B1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65BBA023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5A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F14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F2" w14:textId="55FECE86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70F7D50B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 xml:space="preserve">zasób innych </w:t>
            </w:r>
            <w:r w:rsidRPr="00E74811"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31F9003E" w14:textId="77777777" w:rsidR="00D153CB" w:rsidRPr="00E74811" w:rsidRDefault="00D153CB" w:rsidP="00D153CB">
      <w:pPr>
        <w:ind w:left="284" w:hanging="426"/>
        <w:rPr>
          <w:rFonts w:ascii="Arial" w:hAnsi="Arial" w:cs="Arial"/>
        </w:rPr>
      </w:pPr>
    </w:p>
    <w:p w14:paraId="388B09FD" w14:textId="77777777" w:rsidR="00EB59DD" w:rsidRPr="00E74811" w:rsidRDefault="00EB59DD" w:rsidP="00EB59DD">
      <w:pPr>
        <w:rPr>
          <w:rFonts w:ascii="Arial" w:hAnsi="Arial" w:cs="Arial"/>
          <w:sz w:val="16"/>
          <w:szCs w:val="16"/>
        </w:rPr>
      </w:pPr>
    </w:p>
    <w:p w14:paraId="490B02FB" w14:textId="2ADF0170" w:rsidR="00EB59DD" w:rsidRPr="00E74811" w:rsidRDefault="00EB59DD" w:rsidP="00EB59DD">
      <w:pPr>
        <w:rPr>
          <w:rFonts w:ascii="Arial" w:hAnsi="Arial" w:cs="Arial"/>
        </w:rPr>
      </w:pPr>
      <w:r w:rsidRPr="00E74811">
        <w:rPr>
          <w:rFonts w:ascii="Arial" w:hAnsi="Arial" w:cs="Arial"/>
        </w:rPr>
        <w:t>Do niniejszego wykazu, dołączamy ………. szt. dowodów określających</w:t>
      </w:r>
      <w:r w:rsidR="002A7C6D">
        <w:rPr>
          <w:rFonts w:ascii="Arial" w:hAnsi="Arial" w:cs="Arial"/>
        </w:rPr>
        <w:t>,</w:t>
      </w:r>
      <w:r w:rsidRPr="00E74811">
        <w:rPr>
          <w:rFonts w:ascii="Arial" w:hAnsi="Arial" w:cs="Arial"/>
        </w:rPr>
        <w:t xml:space="preserve"> że roboty budowlane zostały wykonane należycie.</w:t>
      </w:r>
    </w:p>
    <w:p w14:paraId="467E2961" w14:textId="77777777" w:rsidR="00EB59DD" w:rsidRPr="00E74811" w:rsidRDefault="00EB59DD" w:rsidP="00EB59DD">
      <w:pPr>
        <w:rPr>
          <w:rFonts w:ascii="Arial" w:hAnsi="Arial" w:cs="Arial"/>
          <w:sz w:val="22"/>
        </w:rPr>
      </w:pPr>
    </w:p>
    <w:p w14:paraId="7106520A" w14:textId="77777777" w:rsidR="00EB59DD" w:rsidRPr="00E74811" w:rsidRDefault="00EB59DD" w:rsidP="00EB59DD">
      <w:pPr>
        <w:rPr>
          <w:rFonts w:ascii="Arial" w:hAnsi="Arial" w:cs="Arial"/>
        </w:rPr>
      </w:pPr>
    </w:p>
    <w:p w14:paraId="1A8647BD" w14:textId="77777777" w:rsidR="00EB59DD" w:rsidRPr="00E74811" w:rsidRDefault="00EB59DD" w:rsidP="00EB59DD">
      <w:pPr>
        <w:rPr>
          <w:rFonts w:ascii="Arial" w:hAnsi="Arial" w:cs="Arial"/>
        </w:rPr>
      </w:pPr>
    </w:p>
    <w:p w14:paraId="2C7AEC1D" w14:textId="77777777" w:rsidR="00EB59DD" w:rsidRPr="00E74811" w:rsidRDefault="00EB59DD" w:rsidP="00EB59DD">
      <w:pPr>
        <w:rPr>
          <w:rFonts w:ascii="Arial" w:hAnsi="Arial" w:cs="Arial"/>
        </w:rPr>
      </w:pPr>
    </w:p>
    <w:p w14:paraId="02C0CED5" w14:textId="77777777" w:rsidR="00EB59DD" w:rsidRPr="00E74811" w:rsidRDefault="00EB59DD" w:rsidP="00EB59DD">
      <w:pPr>
        <w:rPr>
          <w:rFonts w:ascii="Arial" w:hAnsi="Arial" w:cs="Arial"/>
        </w:rPr>
      </w:pPr>
    </w:p>
    <w:p w14:paraId="39CB80FE" w14:textId="77777777" w:rsidR="00EB59DD" w:rsidRPr="00E74811" w:rsidRDefault="00EB59DD" w:rsidP="00EB59DD">
      <w:pPr>
        <w:jc w:val="both"/>
        <w:rPr>
          <w:rFonts w:ascii="Arial" w:hAnsi="Arial" w:cs="Arial"/>
        </w:rPr>
      </w:pPr>
      <w:r w:rsidRPr="00E74811">
        <w:rPr>
          <w:rFonts w:ascii="Arial" w:hAnsi="Arial" w:cs="Arial"/>
        </w:rPr>
        <w:t xml:space="preserve">………………… dnia 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>……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 xml:space="preserve">.           </w:t>
      </w:r>
      <w:r w:rsidR="00D153CB" w:rsidRPr="00E74811">
        <w:rPr>
          <w:rFonts w:ascii="Arial" w:hAnsi="Arial" w:cs="Arial"/>
        </w:rPr>
        <w:t xml:space="preserve">                    </w:t>
      </w:r>
      <w:r w:rsidRPr="00E74811">
        <w:rPr>
          <w:rFonts w:ascii="Arial" w:hAnsi="Arial" w:cs="Arial"/>
        </w:rPr>
        <w:tab/>
        <w:t>..........................................................</w:t>
      </w:r>
    </w:p>
    <w:p w14:paraId="4F207248" w14:textId="77777777" w:rsidR="00EB59DD" w:rsidRPr="00E74811" w:rsidRDefault="00EB59DD" w:rsidP="00EB59DD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E74811">
        <w:rPr>
          <w:rFonts w:ascii="Arial" w:hAnsi="Arial" w:cs="Arial"/>
          <w:sz w:val="14"/>
          <w:szCs w:val="14"/>
        </w:rPr>
        <w:t xml:space="preserve">     </w:t>
      </w:r>
      <w:proofErr w:type="gramStart"/>
      <w:r w:rsidRPr="00E74811">
        <w:rPr>
          <w:rFonts w:ascii="Arial" w:hAnsi="Arial" w:cs="Arial"/>
          <w:sz w:val="14"/>
          <w:szCs w:val="14"/>
        </w:rPr>
        <w:t>( Miejscowość</w:t>
      </w:r>
      <w:proofErr w:type="gramEnd"/>
      <w:r w:rsidRPr="00E74811">
        <w:rPr>
          <w:rFonts w:ascii="Arial" w:hAnsi="Arial" w:cs="Arial"/>
          <w:sz w:val="14"/>
          <w:szCs w:val="14"/>
        </w:rPr>
        <w:t xml:space="preserve">)                                 </w:t>
      </w:r>
      <w:r w:rsidRPr="00E74811">
        <w:rPr>
          <w:rFonts w:ascii="Arial" w:hAnsi="Arial" w:cs="Arial"/>
          <w:sz w:val="14"/>
          <w:szCs w:val="14"/>
        </w:rPr>
        <w:tab/>
        <w:t xml:space="preserve">             </w:t>
      </w:r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      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Pr="00E74811">
        <w:rPr>
          <w:rFonts w:ascii="Arial" w:hAnsi="Arial" w:cs="Arial"/>
          <w:sz w:val="14"/>
          <w:szCs w:val="14"/>
        </w:rPr>
        <w:t>(</w:t>
      </w:r>
      <w:proofErr w:type="gramEnd"/>
      <w:r w:rsidRPr="00E74811">
        <w:rPr>
          <w:rFonts w:ascii="Arial" w:hAnsi="Arial" w:cs="Arial"/>
          <w:sz w:val="14"/>
          <w:szCs w:val="14"/>
        </w:rPr>
        <w:t>Podpis wykona</w:t>
      </w:r>
      <w:r w:rsidR="00D153CB" w:rsidRPr="00E74811">
        <w:rPr>
          <w:rFonts w:ascii="Arial" w:hAnsi="Arial" w:cs="Arial"/>
          <w:sz w:val="14"/>
          <w:szCs w:val="14"/>
        </w:rPr>
        <w:t>wcy/osoby uprawnionej do</w:t>
      </w:r>
      <w:r w:rsidR="00D153CB" w:rsidRPr="00E74811">
        <w:rPr>
          <w:rFonts w:ascii="Arial" w:hAnsi="Arial" w:cs="Arial"/>
          <w:sz w:val="14"/>
          <w:szCs w:val="14"/>
        </w:rPr>
        <w:br/>
        <w:t xml:space="preserve"> </w:t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</w:t>
      </w:r>
      <w:r w:rsidRPr="00E74811">
        <w:rPr>
          <w:rFonts w:ascii="Arial" w:hAnsi="Arial" w:cs="Arial"/>
          <w:sz w:val="14"/>
          <w:szCs w:val="14"/>
        </w:rPr>
        <w:t xml:space="preserve">                           występowania w imieniu wykonawcy)</w:t>
      </w:r>
    </w:p>
    <w:p w14:paraId="2ACD151D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8AFD506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C8C18B4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59C7CD9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F6E40F0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33BE0231" w14:textId="77777777" w:rsidR="00EB59DD" w:rsidRPr="00E74811" w:rsidRDefault="00EB59DD" w:rsidP="00D153CB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 w:rsidRPr="00E74811"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53735B" w14:textId="77777777" w:rsidR="00005FD8" w:rsidRPr="00E74811" w:rsidRDefault="00005FD8" w:rsidP="0071357C">
      <w:pPr>
        <w:keepNext/>
        <w:suppressAutoHyphens/>
        <w:spacing w:line="200" w:lineRule="atLeast"/>
        <w:ind w:left="0" w:firstLine="0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sectPr w:rsidR="00005FD8" w:rsidRPr="00E74811" w:rsidSect="00783740">
      <w:headerReference w:type="default" r:id="rId9"/>
      <w:footerReference w:type="default" r:id="rId10"/>
      <w:pgSz w:w="11906" w:h="16838" w:code="9"/>
      <w:pgMar w:top="539" w:right="991" w:bottom="851" w:left="1276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F523" w14:textId="77777777" w:rsidR="006729FF" w:rsidRDefault="006729FF" w:rsidP="00655BC3">
      <w:r>
        <w:separator/>
      </w:r>
    </w:p>
  </w:endnote>
  <w:endnote w:type="continuationSeparator" w:id="0">
    <w:p w14:paraId="0AAE6D7C" w14:textId="77777777" w:rsidR="006729FF" w:rsidRDefault="006729FF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Klee One"/>
    <w:charset w:val="EE"/>
    <w:family w:val="auto"/>
    <w:pitch w:val="default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7EB" w14:textId="77777777" w:rsidR="00A80EF5" w:rsidRPr="00620353" w:rsidRDefault="00E2097C" w:rsidP="00620353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="00A80EF5"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2460B5">
      <w:rPr>
        <w:rFonts w:ascii="Calibri" w:hAnsi="Calibri"/>
        <w:noProof/>
        <w:sz w:val="16"/>
      </w:rPr>
      <w:t>1</w:t>
    </w:r>
    <w:r w:rsidRPr="00620353">
      <w:rPr>
        <w:rFonts w:ascii="Calibri" w:hAnsi="Calibri"/>
        <w:sz w:val="16"/>
      </w:rPr>
      <w:fldChar w:fldCharType="end"/>
    </w:r>
  </w:p>
  <w:p w14:paraId="7DB1EFE1" w14:textId="77777777"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0839" w14:textId="77777777" w:rsidR="006729FF" w:rsidRDefault="006729FF" w:rsidP="00655BC3">
      <w:r>
        <w:separator/>
      </w:r>
    </w:p>
  </w:footnote>
  <w:footnote w:type="continuationSeparator" w:id="0">
    <w:p w14:paraId="048C0308" w14:textId="77777777" w:rsidR="006729FF" w:rsidRDefault="006729FF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166B" w14:textId="77777777" w:rsidR="00A80EF5" w:rsidRPr="00EA7B1B" w:rsidRDefault="00A80EF5" w:rsidP="006340FE">
    <w:pPr>
      <w:pStyle w:val="Akapitzlist"/>
    </w:pP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070D1F"/>
    <w:multiLevelType w:val="hybridMultilevel"/>
    <w:tmpl w:val="B9DE3294"/>
    <w:lvl w:ilvl="0" w:tplc="93EE846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71380679">
    <w:abstractNumId w:val="22"/>
  </w:num>
  <w:num w:numId="2" w16cid:durableId="1461653414">
    <w:abstractNumId w:val="0"/>
  </w:num>
  <w:num w:numId="3" w16cid:durableId="1447965468">
    <w:abstractNumId w:val="8"/>
  </w:num>
  <w:num w:numId="4" w16cid:durableId="395666332">
    <w:abstractNumId w:val="15"/>
  </w:num>
  <w:num w:numId="5" w16cid:durableId="319425005">
    <w:abstractNumId w:val="7"/>
  </w:num>
  <w:num w:numId="6" w16cid:durableId="466824454">
    <w:abstractNumId w:val="11"/>
  </w:num>
  <w:num w:numId="7" w16cid:durableId="1361279796">
    <w:abstractNumId w:val="9"/>
  </w:num>
  <w:num w:numId="8" w16cid:durableId="1611088313">
    <w:abstractNumId w:val="43"/>
  </w:num>
  <w:num w:numId="9" w16cid:durableId="1265459864">
    <w:abstractNumId w:val="10"/>
  </w:num>
  <w:num w:numId="10" w16cid:durableId="1859348570">
    <w:abstractNumId w:val="20"/>
  </w:num>
  <w:num w:numId="11" w16cid:durableId="572785727">
    <w:abstractNumId w:val="46"/>
  </w:num>
  <w:num w:numId="12" w16cid:durableId="251747367">
    <w:abstractNumId w:val="27"/>
  </w:num>
  <w:num w:numId="13" w16cid:durableId="1335034819">
    <w:abstractNumId w:val="40"/>
  </w:num>
  <w:num w:numId="14" w16cid:durableId="280110359">
    <w:abstractNumId w:val="12"/>
  </w:num>
  <w:num w:numId="15" w16cid:durableId="992443540">
    <w:abstractNumId w:val="28"/>
  </w:num>
  <w:num w:numId="16" w16cid:durableId="353502495">
    <w:abstractNumId w:val="31"/>
  </w:num>
  <w:num w:numId="17" w16cid:durableId="1089539392">
    <w:abstractNumId w:val="18"/>
  </w:num>
  <w:num w:numId="18" w16cid:durableId="1279679022">
    <w:abstractNumId w:val="16"/>
  </w:num>
  <w:num w:numId="19" w16cid:durableId="892810421">
    <w:abstractNumId w:val="17"/>
  </w:num>
  <w:num w:numId="20" w16cid:durableId="692151972">
    <w:abstractNumId w:val="19"/>
  </w:num>
  <w:num w:numId="21" w16cid:durableId="613564683">
    <w:abstractNumId w:val="25"/>
  </w:num>
  <w:num w:numId="22" w16cid:durableId="365717637">
    <w:abstractNumId w:val="45"/>
  </w:num>
  <w:num w:numId="23" w16cid:durableId="725834745">
    <w:abstractNumId w:val="44"/>
  </w:num>
  <w:num w:numId="24" w16cid:durableId="358313693">
    <w:abstractNumId w:val="36"/>
  </w:num>
  <w:num w:numId="25" w16cid:durableId="1733891019">
    <w:abstractNumId w:val="14"/>
  </w:num>
  <w:num w:numId="26" w16cid:durableId="1905678194">
    <w:abstractNumId w:val="47"/>
  </w:num>
  <w:num w:numId="27" w16cid:durableId="328489207">
    <w:abstractNumId w:val="15"/>
  </w:num>
  <w:num w:numId="28" w16cid:durableId="183641569">
    <w:abstractNumId w:val="15"/>
  </w:num>
  <w:num w:numId="29" w16cid:durableId="434788518">
    <w:abstractNumId w:val="15"/>
  </w:num>
  <w:num w:numId="30" w16cid:durableId="122122084">
    <w:abstractNumId w:val="15"/>
  </w:num>
  <w:num w:numId="31" w16cid:durableId="2080788891">
    <w:abstractNumId w:val="15"/>
  </w:num>
  <w:num w:numId="32" w16cid:durableId="1954512142">
    <w:abstractNumId w:val="15"/>
  </w:num>
  <w:num w:numId="33" w16cid:durableId="1336106363">
    <w:abstractNumId w:val="32"/>
  </w:num>
  <w:num w:numId="34" w16cid:durableId="1844933384">
    <w:abstractNumId w:val="37"/>
  </w:num>
  <w:num w:numId="35" w16cid:durableId="935092545">
    <w:abstractNumId w:val="23"/>
  </w:num>
  <w:num w:numId="36" w16cid:durableId="993727351">
    <w:abstractNumId w:val="15"/>
  </w:num>
  <w:num w:numId="37" w16cid:durableId="460340889">
    <w:abstractNumId w:val="41"/>
  </w:num>
  <w:num w:numId="38" w16cid:durableId="1805614736">
    <w:abstractNumId w:val="21"/>
  </w:num>
  <w:num w:numId="39" w16cid:durableId="1238055008">
    <w:abstractNumId w:val="15"/>
  </w:num>
  <w:num w:numId="40" w16cid:durableId="552499688">
    <w:abstractNumId w:val="1"/>
  </w:num>
  <w:num w:numId="41" w16cid:durableId="1220361733">
    <w:abstractNumId w:val="42"/>
  </w:num>
  <w:num w:numId="42" w16cid:durableId="926351800">
    <w:abstractNumId w:val="35"/>
  </w:num>
  <w:num w:numId="43" w16cid:durableId="1581020450">
    <w:abstractNumId w:val="26"/>
  </w:num>
  <w:num w:numId="44" w16cid:durableId="102205477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4EC8"/>
    <w:rsid w:val="00004F45"/>
    <w:rsid w:val="00005C7F"/>
    <w:rsid w:val="00005FD8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CCF"/>
    <w:rsid w:val="00037B74"/>
    <w:rsid w:val="00042BAC"/>
    <w:rsid w:val="0004583E"/>
    <w:rsid w:val="00045F87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77ED6"/>
    <w:rsid w:val="00082C51"/>
    <w:rsid w:val="000845F5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55F7"/>
    <w:rsid w:val="001279D0"/>
    <w:rsid w:val="00130741"/>
    <w:rsid w:val="00130FCD"/>
    <w:rsid w:val="001319DE"/>
    <w:rsid w:val="00134863"/>
    <w:rsid w:val="001368D8"/>
    <w:rsid w:val="00140483"/>
    <w:rsid w:val="00141A05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57851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6B58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379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2B0"/>
    <w:rsid w:val="00215529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0B5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17E9"/>
    <w:rsid w:val="00272293"/>
    <w:rsid w:val="0027367B"/>
    <w:rsid w:val="00273A88"/>
    <w:rsid w:val="002761B4"/>
    <w:rsid w:val="00277907"/>
    <w:rsid w:val="00280C82"/>
    <w:rsid w:val="00281925"/>
    <w:rsid w:val="0028637C"/>
    <w:rsid w:val="00287706"/>
    <w:rsid w:val="00290150"/>
    <w:rsid w:val="00292492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C6D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675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0F6A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2F0A"/>
    <w:rsid w:val="003E5D76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8B7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3BE0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AF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563B"/>
    <w:rsid w:val="005064C5"/>
    <w:rsid w:val="005076C4"/>
    <w:rsid w:val="0050794A"/>
    <w:rsid w:val="00512936"/>
    <w:rsid w:val="0051440A"/>
    <w:rsid w:val="005144D4"/>
    <w:rsid w:val="005154D3"/>
    <w:rsid w:val="00515A75"/>
    <w:rsid w:val="0051690C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0F2E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678C"/>
    <w:rsid w:val="0056725F"/>
    <w:rsid w:val="00567DED"/>
    <w:rsid w:val="005720F5"/>
    <w:rsid w:val="00572437"/>
    <w:rsid w:val="00572503"/>
    <w:rsid w:val="00573778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6874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2FD3"/>
    <w:rsid w:val="005C3449"/>
    <w:rsid w:val="005C35E7"/>
    <w:rsid w:val="005C3836"/>
    <w:rsid w:val="005C3C4F"/>
    <w:rsid w:val="005C5120"/>
    <w:rsid w:val="005D100C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0FE"/>
    <w:rsid w:val="00634A5C"/>
    <w:rsid w:val="00636026"/>
    <w:rsid w:val="006378B6"/>
    <w:rsid w:val="00637EE6"/>
    <w:rsid w:val="006435A8"/>
    <w:rsid w:val="006439DD"/>
    <w:rsid w:val="00644F73"/>
    <w:rsid w:val="00646EA0"/>
    <w:rsid w:val="00646EBD"/>
    <w:rsid w:val="00651504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9FF"/>
    <w:rsid w:val="00672FBD"/>
    <w:rsid w:val="0067382C"/>
    <w:rsid w:val="00675318"/>
    <w:rsid w:val="006756C3"/>
    <w:rsid w:val="006756EA"/>
    <w:rsid w:val="00676778"/>
    <w:rsid w:val="00680F42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6AC"/>
    <w:rsid w:val="006966F0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75"/>
    <w:rsid w:val="006C3FDB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4B5"/>
    <w:rsid w:val="006E797E"/>
    <w:rsid w:val="006F1419"/>
    <w:rsid w:val="006F1FAD"/>
    <w:rsid w:val="006F3565"/>
    <w:rsid w:val="006F3801"/>
    <w:rsid w:val="006F3CC2"/>
    <w:rsid w:val="006F5470"/>
    <w:rsid w:val="006F5E4A"/>
    <w:rsid w:val="006F66B9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57C"/>
    <w:rsid w:val="00715658"/>
    <w:rsid w:val="00716517"/>
    <w:rsid w:val="00716734"/>
    <w:rsid w:val="00716C6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6DB"/>
    <w:rsid w:val="00732D67"/>
    <w:rsid w:val="00734825"/>
    <w:rsid w:val="007363D3"/>
    <w:rsid w:val="0073692B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D8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66512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74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A7E9C"/>
    <w:rsid w:val="007B05C1"/>
    <w:rsid w:val="007B0D55"/>
    <w:rsid w:val="007B1294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738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998"/>
    <w:rsid w:val="00824DD6"/>
    <w:rsid w:val="0082662B"/>
    <w:rsid w:val="00827C4C"/>
    <w:rsid w:val="008310B6"/>
    <w:rsid w:val="00831B73"/>
    <w:rsid w:val="00833CC8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75AE8"/>
    <w:rsid w:val="00880102"/>
    <w:rsid w:val="00882C0B"/>
    <w:rsid w:val="008842EF"/>
    <w:rsid w:val="00886965"/>
    <w:rsid w:val="00886F8D"/>
    <w:rsid w:val="008902B9"/>
    <w:rsid w:val="008906FF"/>
    <w:rsid w:val="0089311E"/>
    <w:rsid w:val="00894602"/>
    <w:rsid w:val="00897515"/>
    <w:rsid w:val="008A0290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1057"/>
    <w:rsid w:val="0098168D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A7F54"/>
    <w:rsid w:val="009B0B15"/>
    <w:rsid w:val="009B1226"/>
    <w:rsid w:val="009B32DB"/>
    <w:rsid w:val="009B3686"/>
    <w:rsid w:val="009B370B"/>
    <w:rsid w:val="009B3BA4"/>
    <w:rsid w:val="009B4759"/>
    <w:rsid w:val="009B527D"/>
    <w:rsid w:val="009B64DF"/>
    <w:rsid w:val="009B7137"/>
    <w:rsid w:val="009C0631"/>
    <w:rsid w:val="009C1CAD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0C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0D8D"/>
    <w:rsid w:val="00A019BA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2E1B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27A1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092C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08E9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3C0B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66358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39E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C7828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E05A3"/>
    <w:rsid w:val="00CE15F8"/>
    <w:rsid w:val="00CE23E5"/>
    <w:rsid w:val="00CE37B9"/>
    <w:rsid w:val="00CE637C"/>
    <w:rsid w:val="00CE76E7"/>
    <w:rsid w:val="00CE7E68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3CB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097C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1EC6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811"/>
    <w:rsid w:val="00E750E0"/>
    <w:rsid w:val="00E75E3C"/>
    <w:rsid w:val="00E7799D"/>
    <w:rsid w:val="00E81B25"/>
    <w:rsid w:val="00E83946"/>
    <w:rsid w:val="00E856BD"/>
    <w:rsid w:val="00E86DBD"/>
    <w:rsid w:val="00E86E73"/>
    <w:rsid w:val="00E86EDD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59DD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46D1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732F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77D33"/>
    <w:rsid w:val="00F80385"/>
    <w:rsid w:val="00F80CA1"/>
    <w:rsid w:val="00F80D2E"/>
    <w:rsid w:val="00F811CE"/>
    <w:rsid w:val="00F81F5D"/>
    <w:rsid w:val="00F82CC7"/>
    <w:rsid w:val="00F87853"/>
    <w:rsid w:val="00F907D8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5B88"/>
    <w:rsid w:val="00FA667D"/>
    <w:rsid w:val="00FB057C"/>
    <w:rsid w:val="00FB2C7F"/>
    <w:rsid w:val="00FB304F"/>
    <w:rsid w:val="00FB43F5"/>
    <w:rsid w:val="00FB6EAB"/>
    <w:rsid w:val="00FB7700"/>
    <w:rsid w:val="00FC0953"/>
    <w:rsid w:val="00FC0B8A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F83C2"/>
  <w15:docId w15:val="{01B48CAF-49A4-4A23-8308-CD8BE54A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Joanna Kohut</cp:lastModifiedBy>
  <cp:revision>4</cp:revision>
  <cp:lastPrinted>2023-02-23T09:37:00Z</cp:lastPrinted>
  <dcterms:created xsi:type="dcterms:W3CDTF">2026-04-01T09:22:00Z</dcterms:created>
  <dcterms:modified xsi:type="dcterms:W3CDTF">2026-04-30T11:19:00Z</dcterms:modified>
</cp:coreProperties>
</file>